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C6B27" w14:textId="0B6341C3" w:rsidR="00990815" w:rsidRDefault="00990815" w:rsidP="00990815">
      <w:pPr>
        <w:spacing w:before="64"/>
        <w:ind w:firstLine="228"/>
        <w:rPr>
          <w:rFonts w:asciiTheme="minorHAnsi" w:eastAsia="Calibri" w:hAnsiTheme="minorHAnsi" w:cstheme="minorHAnsi"/>
          <w:b/>
          <w:spacing w:val="-1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Aj Doherty</w:t>
      </w:r>
    </w:p>
    <w:p w14:paraId="026353D3" w14:textId="63D7C785" w:rsidR="00164914" w:rsidRPr="00990815" w:rsidRDefault="00990815" w:rsidP="00990815">
      <w:pPr>
        <w:spacing w:before="64"/>
        <w:ind w:firstLine="228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job</w:t>
      </w:r>
      <w:r w:rsidRPr="00990815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Lt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990815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Pe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990815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990815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18</w:t>
      </w:r>
      <w:r w:rsidRPr="00990815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6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T:</w:t>
      </w:r>
      <w:r w:rsidRPr="0099081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044</w:t>
      </w:r>
      <w:r w:rsidRPr="00990815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pacing w:val="2"/>
          <w:sz w:val="22"/>
          <w:szCs w:val="22"/>
        </w:rPr>
        <w:t>12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990815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638</w:t>
      </w:r>
      <w:r w:rsidRPr="00990815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00</w:t>
      </w:r>
      <w:r w:rsidRPr="00990815">
        <w:rPr>
          <w:rFonts w:asciiTheme="minorHAnsi" w:eastAsia="Calibri" w:hAnsiTheme="minorHAnsi" w:cstheme="minorHAnsi"/>
          <w:b/>
          <w:spacing w:val="2"/>
          <w:sz w:val="22"/>
          <w:szCs w:val="22"/>
        </w:rPr>
        <w:t>2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6</w:t>
      </w:r>
      <w:r w:rsidRPr="00990815">
        <w:rPr>
          <w:rFonts w:asciiTheme="minorHAnsi" w:eastAsia="Calibri" w:hAnsiTheme="minorHAnsi" w:cstheme="minorHAnsi"/>
          <w:b/>
          <w:spacing w:val="4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99081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hyperlink r:id="rId5" w:history="1">
        <w:r w:rsidRPr="005E4200">
          <w:rPr>
            <w:rStyle w:val="Hyperlink"/>
            <w:rFonts w:asciiTheme="minorHAnsi" w:eastAsia="Calibri" w:hAnsiTheme="minorHAnsi" w:cstheme="minorHAnsi"/>
            <w:b/>
            <w:spacing w:val="-1"/>
            <w:sz w:val="22"/>
            <w:szCs w:val="22"/>
          </w:rPr>
          <w:t>doherty@gmail.com</w:t>
        </w:r>
      </w:hyperlink>
    </w:p>
    <w:p w14:paraId="37938245" w14:textId="77777777" w:rsidR="00164914" w:rsidRPr="00990815" w:rsidRDefault="00990815" w:rsidP="00990815">
      <w:pPr>
        <w:spacing w:before="7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30F968E3" w14:textId="77777777" w:rsidR="00164914" w:rsidRPr="00990815" w:rsidRDefault="00164914" w:rsidP="00990815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B399272" w14:textId="77777777" w:rsidR="00164914" w:rsidRPr="00990815" w:rsidRDefault="00990815" w:rsidP="00990815">
      <w:pPr>
        <w:spacing w:line="276" w:lineRule="auto"/>
        <w:ind w:left="228" w:right="97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io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al,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forwar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ki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on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is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990815">
        <w:rPr>
          <w:rFonts w:asciiTheme="minorHAnsi" w:eastAsia="Calibri" w:hAnsiTheme="minorHAnsi" w:cstheme="minorHAnsi"/>
          <w:sz w:val="22"/>
          <w:szCs w:val="22"/>
        </w:rPr>
        <w:t>le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work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990815">
        <w:rPr>
          <w:rFonts w:asciiTheme="minorHAnsi" w:eastAsia="Calibri" w:hAnsiTheme="minorHAnsi" w:cstheme="minorHAnsi"/>
          <w:sz w:val="22"/>
          <w:szCs w:val="22"/>
        </w:rPr>
        <w:t>ickly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as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co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nf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ce</w:t>
      </w:r>
      <w:r w:rsidRPr="0099081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ir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990815">
        <w:rPr>
          <w:rFonts w:asciiTheme="minorHAnsi" w:eastAsia="Calibri" w:hAnsiTheme="minorHAnsi" w:cstheme="minorHAnsi"/>
          <w:sz w:val="22"/>
          <w:szCs w:val="22"/>
        </w:rPr>
        <w:t>ility to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rate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fork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lift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tr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ck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in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ware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in</w:t>
      </w:r>
      <w:r w:rsidRPr="0099081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phy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ical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more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990815">
        <w:rPr>
          <w:rFonts w:asciiTheme="minorHAnsi" w:eastAsia="Calibri" w:hAnsiTheme="minorHAnsi" w:cstheme="minorHAnsi"/>
          <w:sz w:val="22"/>
          <w:szCs w:val="22"/>
        </w:rPr>
        <w:t>le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 xml:space="preserve">lift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od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sta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990815">
        <w:rPr>
          <w:rFonts w:asciiTheme="minorHAnsi" w:eastAsia="Calibri" w:hAnsiTheme="minorHAnsi" w:cstheme="minorHAnsi"/>
          <w:sz w:val="22"/>
          <w:szCs w:val="22"/>
        </w:rPr>
        <w:t>ti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ly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for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 xml:space="preserve">8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rs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990815">
        <w:rPr>
          <w:rFonts w:asciiTheme="minorHAnsi" w:eastAsia="Calibri" w:hAnsiTheme="minorHAnsi" w:cstheme="minorHAnsi"/>
          <w:sz w:val="22"/>
          <w:szCs w:val="22"/>
        </w:rPr>
        <w:t xml:space="preserve">ry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is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 g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od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am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la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is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mo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1AB41248" w14:textId="77777777" w:rsidR="00164914" w:rsidRPr="00990815" w:rsidRDefault="00990815" w:rsidP="00990815">
      <w:pPr>
        <w:spacing w:before="6" w:line="276" w:lineRule="auto"/>
        <w:ind w:left="228" w:right="128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990815">
        <w:rPr>
          <w:rFonts w:asciiTheme="minorHAnsi" w:eastAsia="Calibri" w:hAnsiTheme="minorHAnsi" w:cstheme="minorHAnsi"/>
          <w:sz w:val="22"/>
          <w:szCs w:val="22"/>
        </w:rPr>
        <w:t>ire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z w:val="22"/>
          <w:szCs w:val="22"/>
        </w:rPr>
        <w:t>in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lo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x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,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skil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kn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990815">
        <w:rPr>
          <w:rFonts w:asciiTheme="minorHAnsi" w:eastAsia="Calibri" w:hAnsiTheme="minorHAnsi" w:cstheme="minorHAnsi"/>
          <w:sz w:val="22"/>
          <w:szCs w:val="22"/>
        </w:rPr>
        <w:t>ge</w:t>
      </w:r>
      <w:r w:rsidRPr="0099081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z w:val="22"/>
          <w:szCs w:val="22"/>
        </w:rPr>
        <w:t>at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will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lp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im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aun</w:t>
      </w:r>
      <w:r w:rsidRPr="00990815">
        <w:rPr>
          <w:rFonts w:asciiTheme="minorHAnsi" w:eastAsia="Calibri" w:hAnsiTheme="minorHAnsi" w:cstheme="minorHAnsi"/>
          <w:sz w:val="22"/>
          <w:szCs w:val="22"/>
        </w:rPr>
        <w:t>ch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 c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in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z w:val="22"/>
          <w:szCs w:val="22"/>
        </w:rPr>
        <w:t>is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. Rig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ow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is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oki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for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su</w:t>
      </w:r>
      <w:r w:rsidRPr="00990815">
        <w:rPr>
          <w:rFonts w:asciiTheme="minorHAnsi" w:eastAsia="Calibri" w:hAnsiTheme="minorHAnsi" w:cstheme="minorHAnsi"/>
          <w:sz w:val="22"/>
          <w:szCs w:val="22"/>
        </w:rPr>
        <w:t>it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990815">
        <w:rPr>
          <w:rFonts w:asciiTheme="minorHAnsi" w:eastAsia="Calibri" w:hAnsiTheme="minorHAnsi" w:cstheme="minorHAnsi"/>
          <w:sz w:val="22"/>
          <w:szCs w:val="22"/>
        </w:rPr>
        <w:t>le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iti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with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 exciti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990815">
        <w:rPr>
          <w:rFonts w:asciiTheme="minorHAnsi" w:eastAsia="Calibri" w:hAnsiTheme="minorHAnsi" w:cstheme="minorHAnsi"/>
          <w:sz w:val="22"/>
          <w:szCs w:val="22"/>
        </w:rPr>
        <w:t>ar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z w:val="22"/>
          <w:szCs w:val="22"/>
        </w:rPr>
        <w:t>at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990815">
        <w:rPr>
          <w:rFonts w:asciiTheme="minorHAnsi" w:eastAsia="Calibri" w:hAnsiTheme="minorHAnsi" w:cstheme="minorHAnsi"/>
          <w:sz w:val="22"/>
          <w:szCs w:val="22"/>
        </w:rPr>
        <w:t>ar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ard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wor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092E192B" w14:textId="77777777" w:rsidR="00164914" w:rsidRPr="00990815" w:rsidRDefault="00990815" w:rsidP="00990815">
      <w:pPr>
        <w:spacing w:before="9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Calibri" w:hAnsiTheme="minorHAnsi" w:cstheme="minorHAnsi"/>
          <w:sz w:val="22"/>
          <w:szCs w:val="22"/>
        </w:rPr>
        <w:t>lo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z w:val="22"/>
          <w:szCs w:val="22"/>
        </w:rPr>
        <w:t>al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icati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8884543" w14:textId="77777777" w:rsidR="00164914" w:rsidRPr="00990815" w:rsidRDefault="00164914" w:rsidP="00990815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ED5EF7C" w14:textId="77777777" w:rsidR="00164914" w:rsidRPr="00990815" w:rsidRDefault="00990815" w:rsidP="00990815">
      <w:pPr>
        <w:spacing w:before="7"/>
        <w:ind w:left="257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hAnsiTheme="minorHAnsi" w:cstheme="minorHAnsi"/>
          <w:sz w:val="22"/>
          <w:szCs w:val="22"/>
        </w:rPr>
        <w:pict w14:anchorId="79066560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89.1pt;margin-top:22.45pt;width:423.15pt;height:138pt;z-index:-251662336;mso-position-horizontal-relative:page" filled="f" stroked="f">
            <v:textbox inset="0,0,0,0">
              <w:txbxContent>
                <w:p w14:paraId="25E9831F" w14:textId="77777777" w:rsidR="00164914" w:rsidRDefault="00164914">
                  <w:pPr>
                    <w:spacing w:before="4" w:line="100" w:lineRule="exact"/>
                    <w:rPr>
                      <w:sz w:val="10"/>
                      <w:szCs w:val="10"/>
                    </w:rPr>
                  </w:pPr>
                </w:p>
                <w:p w14:paraId="0A57F596" w14:textId="77777777" w:rsidR="00164914" w:rsidRDefault="00164914">
                  <w:pPr>
                    <w:spacing w:line="200" w:lineRule="exact"/>
                  </w:pPr>
                </w:p>
                <w:p w14:paraId="6B752D3E" w14:textId="77777777" w:rsidR="00164914" w:rsidRDefault="00164914">
                  <w:pPr>
                    <w:spacing w:line="200" w:lineRule="exact"/>
                  </w:pPr>
                </w:p>
                <w:p w14:paraId="095594BE" w14:textId="77777777" w:rsidR="00164914" w:rsidRDefault="00164914">
                  <w:pPr>
                    <w:spacing w:line="200" w:lineRule="exact"/>
                  </w:pPr>
                </w:p>
                <w:p w14:paraId="3338022F" w14:textId="77777777" w:rsidR="00164914" w:rsidRDefault="00164914">
                  <w:pPr>
                    <w:spacing w:line="200" w:lineRule="exact"/>
                  </w:pPr>
                </w:p>
                <w:p w14:paraId="06B891A8" w14:textId="77777777" w:rsidR="00164914" w:rsidRDefault="00164914">
                  <w:pPr>
                    <w:spacing w:line="200" w:lineRule="exact"/>
                  </w:pPr>
                </w:p>
                <w:p w14:paraId="71B87F91" w14:textId="77777777" w:rsidR="00164914" w:rsidRDefault="00164914">
                  <w:pPr>
                    <w:spacing w:line="200" w:lineRule="exact"/>
                  </w:pPr>
                </w:p>
                <w:p w14:paraId="4E02DDF4" w14:textId="77777777" w:rsidR="00164914" w:rsidRDefault="00164914">
                  <w:pPr>
                    <w:spacing w:line="200" w:lineRule="exact"/>
                  </w:pPr>
                </w:p>
                <w:p w14:paraId="5F09B247" w14:textId="77777777" w:rsidR="00164914" w:rsidRDefault="00164914">
                  <w:pPr>
                    <w:spacing w:line="200" w:lineRule="exact"/>
                  </w:pPr>
                </w:p>
                <w:p w14:paraId="1209496E" w14:textId="77777777" w:rsidR="00164914" w:rsidRDefault="00164914">
                  <w:pPr>
                    <w:spacing w:line="200" w:lineRule="exact"/>
                  </w:pPr>
                </w:p>
                <w:p w14:paraId="0952A933" w14:textId="77777777" w:rsidR="00164914" w:rsidRDefault="00164914">
                  <w:pPr>
                    <w:spacing w:line="200" w:lineRule="exact"/>
                  </w:pPr>
                </w:p>
                <w:p w14:paraId="4331D1C2" w14:textId="77777777" w:rsidR="00164914" w:rsidRDefault="00164914">
                  <w:pPr>
                    <w:spacing w:line="200" w:lineRule="exact"/>
                  </w:pPr>
                </w:p>
                <w:p w14:paraId="6948DD36" w14:textId="77777777" w:rsidR="00164914" w:rsidRDefault="00990815">
                  <w:pPr>
                    <w:ind w:left="126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E10000"/>
                      <w:sz w:val="24"/>
                      <w:szCs w:val="24"/>
                    </w:rPr>
                    <w:t>Emp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1"/>
                      <w:sz w:val="24"/>
                      <w:szCs w:val="24"/>
                    </w:rPr>
                    <w:t>l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z w:val="24"/>
                      <w:szCs w:val="24"/>
                    </w:rPr>
                    <w:t>oy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-1"/>
                      <w:sz w:val="24"/>
                      <w:szCs w:val="24"/>
                    </w:rPr>
                    <w:t>me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1"/>
                      <w:sz w:val="24"/>
                      <w:szCs w:val="24"/>
                    </w:rPr>
                    <w:t>n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z w:val="24"/>
                      <w:szCs w:val="24"/>
                    </w:rPr>
                    <w:t>t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z w:val="24"/>
                      <w:szCs w:val="24"/>
                    </w:rPr>
                    <w:t>H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1"/>
                      <w:sz w:val="24"/>
                      <w:szCs w:val="24"/>
                    </w:rPr>
                    <w:t>i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-2"/>
                      <w:sz w:val="24"/>
                      <w:szCs w:val="24"/>
                    </w:rPr>
                    <w:t>s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z w:val="24"/>
                      <w:szCs w:val="24"/>
                    </w:rPr>
                    <w:t>t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1"/>
                      <w:sz w:val="24"/>
                      <w:szCs w:val="24"/>
                    </w:rPr>
                    <w:t>or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z w:val="24"/>
                      <w:szCs w:val="24"/>
                    </w:rPr>
                    <w:t>y</w:t>
                  </w:r>
                </w:p>
              </w:txbxContent>
            </v:textbox>
            <w10:wrap anchorx="page"/>
          </v:shape>
        </w:pic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cade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qu</w:t>
      </w:r>
      <w:r w:rsidRPr="00990815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9908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cat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0514136" w14:textId="77777777" w:rsidR="00164914" w:rsidRPr="00990815" w:rsidRDefault="00164914" w:rsidP="00990815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3"/>
        <w:gridCol w:w="1742"/>
      </w:tblGrid>
      <w:tr w:rsidR="00990815" w:rsidRPr="00990815" w14:paraId="07A70B36" w14:textId="77777777">
        <w:trPr>
          <w:trHeight w:hRule="exact" w:val="222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283F944D" w14:textId="77777777" w:rsidR="00164914" w:rsidRPr="00990815" w:rsidRDefault="00990815" w:rsidP="00990815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990815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990815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v</w:t>
            </w:r>
            <w:r w:rsidRPr="00990815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990815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990815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r</w:t>
            </w:r>
            <w:r w:rsidRPr="00990815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990815">
              <w:rPr>
                <w:rFonts w:asciiTheme="minorHAnsi" w:eastAsia="Calibri" w:hAnsiTheme="minorHAnsi" w:cstheme="minorHAnsi"/>
                <w:b/>
                <w:spacing w:val="-8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Nor</w:t>
            </w:r>
            <w:r w:rsidRPr="00990815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th</w:t>
            </w:r>
            <w:r w:rsidRPr="00990815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Co</w:t>
            </w:r>
            <w:r w:rsidRPr="00990815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ll</w:t>
            </w:r>
            <w:r w:rsidRPr="00990815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g</w:t>
            </w:r>
            <w:r w:rsidRPr="00990815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2A292617" w14:textId="77777777" w:rsidR="00164914" w:rsidRPr="00990815" w:rsidRDefault="00990815" w:rsidP="00990815">
            <w:pPr>
              <w:spacing w:line="180" w:lineRule="exact"/>
              <w:ind w:left="66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2011</w:t>
            </w:r>
            <w:r w:rsidRPr="00990815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990815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2</w:t>
            </w:r>
            <w:r w:rsidRPr="00990815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012</w:t>
            </w:r>
          </w:p>
        </w:tc>
      </w:tr>
      <w:tr w:rsidR="00990815" w:rsidRPr="00990815" w14:paraId="647F2606" w14:textId="77777777">
        <w:trPr>
          <w:trHeight w:hRule="exact" w:val="366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2E65DBB4" w14:textId="77777777" w:rsidR="00164914" w:rsidRPr="00990815" w:rsidRDefault="00990815" w:rsidP="00990815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Diploma</w:t>
            </w:r>
            <w:r w:rsidRPr="00990815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 For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k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990815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ck</w:t>
            </w:r>
            <w:r w:rsidRPr="00990815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Dri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990815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14AA4E01" w14:textId="77777777" w:rsidR="00164914" w:rsidRPr="00990815" w:rsidRDefault="00990815" w:rsidP="00990815">
            <w:pPr>
              <w:spacing w:line="220" w:lineRule="exact"/>
              <w:ind w:left="626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990815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990815" w:rsidRPr="00990815" w14:paraId="7C311862" w14:textId="77777777">
        <w:trPr>
          <w:trHeight w:hRule="exact" w:val="366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7CE28DB7" w14:textId="77777777" w:rsidR="00164914" w:rsidRPr="00990815" w:rsidRDefault="00990815" w:rsidP="00990815">
            <w:pPr>
              <w:spacing w:before="99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99081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rm</w:t>
            </w:r>
            <w:r w:rsidRPr="0099081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99081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99081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99081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am</w:t>
            </w:r>
            <w:r w:rsidRPr="00990815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ou</w:t>
            </w:r>
            <w:r w:rsidRPr="0099081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990815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99081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ig</w:t>
            </w:r>
            <w:r w:rsidRPr="0099081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990815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Sc</w:t>
            </w:r>
            <w:r w:rsidRPr="0099081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hoo</w:t>
            </w:r>
            <w:r w:rsidRPr="0099081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1A63A802" w14:textId="77777777" w:rsidR="00164914" w:rsidRPr="00990815" w:rsidRDefault="00990815" w:rsidP="00990815">
            <w:pPr>
              <w:spacing w:before="99"/>
              <w:ind w:left="66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2008</w:t>
            </w:r>
            <w:r w:rsidRPr="00990815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</w:t>
            </w:r>
            <w:r w:rsidRPr="0099081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2</w:t>
            </w:r>
            <w:r w:rsidRPr="0099081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011</w:t>
            </w:r>
          </w:p>
        </w:tc>
      </w:tr>
      <w:tr w:rsidR="00990815" w:rsidRPr="00990815" w14:paraId="0CD07029" w14:textId="77777777">
        <w:trPr>
          <w:trHeight w:hRule="exact" w:val="245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028168A2" w14:textId="77777777" w:rsidR="00164914" w:rsidRPr="00990815" w:rsidRDefault="00990815" w:rsidP="00990815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Mat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3997BA3C" w14:textId="77777777" w:rsidR="00164914" w:rsidRPr="00990815" w:rsidRDefault="00990815" w:rsidP="00990815">
            <w:pPr>
              <w:spacing w:line="220" w:lineRule="exact"/>
              <w:ind w:left="626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990815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990815" w:rsidRPr="00990815" w14:paraId="7B7FE1DB" w14:textId="77777777">
        <w:trPr>
          <w:trHeight w:hRule="exact" w:val="245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336B8FA4" w14:textId="77777777" w:rsidR="00164914" w:rsidRPr="00990815" w:rsidRDefault="00990815" w:rsidP="00990815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gli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407249A4" w14:textId="77777777" w:rsidR="00164914" w:rsidRPr="00990815" w:rsidRDefault="00990815" w:rsidP="00990815">
            <w:pPr>
              <w:spacing w:line="220" w:lineRule="exact"/>
              <w:ind w:left="626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990815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990815" w:rsidRPr="00990815" w14:paraId="2E6332D3" w14:textId="77777777">
        <w:trPr>
          <w:trHeight w:hRule="exact" w:val="244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7408811F" w14:textId="77777777" w:rsidR="00164914" w:rsidRPr="00990815" w:rsidRDefault="00990815" w:rsidP="00990815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Ge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ogra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ph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054E7821" w14:textId="77777777" w:rsidR="00164914" w:rsidRPr="00990815" w:rsidRDefault="00990815" w:rsidP="00990815">
            <w:pPr>
              <w:spacing w:line="220" w:lineRule="exact"/>
              <w:ind w:left="626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990815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990815" w:rsidRPr="00990815" w14:paraId="2EE2EA22" w14:textId="77777777">
        <w:trPr>
          <w:trHeight w:hRule="exact" w:val="244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2EA1A245" w14:textId="77777777" w:rsidR="00164914" w:rsidRPr="00990815" w:rsidRDefault="00990815" w:rsidP="00990815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hy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ics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09DAEDD6" w14:textId="77777777" w:rsidR="00164914" w:rsidRPr="00990815" w:rsidRDefault="00990815" w:rsidP="00990815">
            <w:pPr>
              <w:spacing w:line="220" w:lineRule="exact"/>
              <w:ind w:left="626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990815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990815" w:rsidRPr="00990815" w14:paraId="52C522EF" w14:textId="77777777">
        <w:trPr>
          <w:trHeight w:hRule="exact" w:val="245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523CE774" w14:textId="77777777" w:rsidR="00164914" w:rsidRPr="00990815" w:rsidRDefault="00990815" w:rsidP="00990815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Bu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ne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tud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05882376" w14:textId="77777777" w:rsidR="00164914" w:rsidRPr="00990815" w:rsidRDefault="00990815" w:rsidP="00990815">
            <w:pPr>
              <w:spacing w:line="220" w:lineRule="exact"/>
              <w:ind w:left="626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990815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990815" w:rsidRPr="00990815" w14:paraId="1983945A" w14:textId="77777777">
        <w:trPr>
          <w:trHeight w:hRule="exact" w:val="222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6FDA0616" w14:textId="77777777" w:rsidR="00164914" w:rsidRPr="00990815" w:rsidRDefault="00990815" w:rsidP="00990815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hy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ical</w:t>
            </w:r>
            <w:r w:rsidRPr="00990815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Edu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ion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1A285CFA" w14:textId="77777777" w:rsidR="00164914" w:rsidRPr="00990815" w:rsidRDefault="00990815" w:rsidP="00990815">
            <w:pPr>
              <w:spacing w:line="220" w:lineRule="exact"/>
              <w:ind w:left="626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990815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</w:tbl>
    <w:p w14:paraId="67DEF6A4" w14:textId="77777777" w:rsidR="00164914" w:rsidRPr="00990815" w:rsidRDefault="00164914" w:rsidP="0099081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FA8E963" w14:textId="77777777" w:rsidR="00164914" w:rsidRPr="00990815" w:rsidRDefault="00990815" w:rsidP="00990815">
      <w:pPr>
        <w:spacing w:before="7"/>
        <w:ind w:left="250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hAnsiTheme="minorHAnsi" w:cstheme="minorHAnsi"/>
          <w:sz w:val="22"/>
          <w:szCs w:val="22"/>
        </w:rPr>
        <w:pict w14:anchorId="056C0F96">
          <v:group id="_x0000_s1029" style="position:absolute;left:0;text-align:left;margin-left:88.6pt;margin-top:-139.35pt;width:424.15pt;height:157pt;z-index:-251660288;mso-position-horizontal-relative:page" coordorigin="1772,-2787" coordsize="8483,3140">
            <v:shape id="_x0000_s1031" style="position:absolute;left:1782;top:-2777;width:8463;height:2760" coordorigin="1782,-2777" coordsize="8463,2760" path="m1782,-17r8463,l10245,-2777r-8463,l1782,-17xe" stroked="f">
              <v:path arrowok="t"/>
            </v:shape>
            <v:shape id="_x0000_s1030" style="position:absolute;left:1785;top:-62;width:7230;height:405" coordorigin="1785,-62" coordsize="7230,405" path="m1785,343r7230,l9015,-62r-7230,l1785,343xe" stroked="f">
              <v:path arrowok="t"/>
            </v:shape>
            <w10:wrap anchorx="page"/>
          </v:group>
        </w:pic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or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if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vi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g s</w:t>
      </w:r>
      <w:r w:rsidRPr="009908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q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uir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9908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ud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yi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3E0E65D0" w14:textId="77777777" w:rsidR="00164914" w:rsidRPr="00990815" w:rsidRDefault="00164914" w:rsidP="00990815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964B74D" w14:textId="77777777" w:rsidR="00164914" w:rsidRPr="00990815" w:rsidRDefault="00990815" w:rsidP="00990815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9081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Kno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ri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z w:val="22"/>
          <w:szCs w:val="22"/>
        </w:rPr>
        <w:t>or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sz w:val="22"/>
          <w:szCs w:val="22"/>
        </w:rPr>
        <w:t>li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wor</w:t>
      </w:r>
      <w:r w:rsidRPr="00990815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-s</w:t>
      </w:r>
      <w:r w:rsidRPr="00990815">
        <w:rPr>
          <w:rFonts w:asciiTheme="minorHAnsi" w:eastAsia="Calibri" w:hAnsiTheme="minorHAnsi" w:cstheme="minorHAnsi"/>
          <w:sz w:val="22"/>
          <w:szCs w:val="22"/>
        </w:rPr>
        <w:t>it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,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tr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ction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z w:val="22"/>
          <w:szCs w:val="22"/>
        </w:rPr>
        <w:t>te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,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factor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990815">
        <w:rPr>
          <w:rFonts w:asciiTheme="minorHAnsi" w:eastAsia="Calibri" w:hAnsiTheme="minorHAnsi" w:cstheme="minorHAnsi"/>
          <w:sz w:val="22"/>
          <w:szCs w:val="22"/>
        </w:rPr>
        <w:t>,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rage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z w:val="22"/>
          <w:szCs w:val="22"/>
        </w:rPr>
        <w:t>ar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ware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7D8DD8A" w14:textId="77777777" w:rsidR="00164914" w:rsidRPr="00990815" w:rsidRDefault="00990815" w:rsidP="00990815">
      <w:pPr>
        <w:tabs>
          <w:tab w:val="left" w:pos="600"/>
        </w:tabs>
        <w:spacing w:before="32" w:line="240" w:lineRule="exact"/>
        <w:ind w:left="603" w:right="945" w:hanging="360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90815">
        <w:rPr>
          <w:rFonts w:asciiTheme="minorHAnsi" w:eastAsia="Segoe MDL2 Assets" w:hAnsiTheme="minorHAnsi" w:cstheme="minorHAnsi"/>
          <w:sz w:val="22"/>
          <w:szCs w:val="22"/>
        </w:rPr>
        <w:tab/>
      </w:r>
      <w:r w:rsidRPr="00990815">
        <w:rPr>
          <w:rFonts w:asciiTheme="minorHAnsi" w:eastAsia="Calibri" w:hAnsiTheme="minorHAnsi" w:cstheme="minorHAnsi"/>
          <w:sz w:val="22"/>
          <w:szCs w:val="22"/>
        </w:rPr>
        <w:t>Cr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allet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of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ck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or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z w:val="22"/>
          <w:szCs w:val="22"/>
        </w:rPr>
        <w:t>orm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ri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for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sz w:val="22"/>
          <w:szCs w:val="22"/>
        </w:rPr>
        <w:t>li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aro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z w:val="22"/>
          <w:szCs w:val="22"/>
        </w:rPr>
        <w:t>ar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find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ffe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rial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5B7C570" w14:textId="77777777" w:rsidR="00164914" w:rsidRPr="00990815" w:rsidRDefault="00990815" w:rsidP="00990815">
      <w:pPr>
        <w:spacing w:before="7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9081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alle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z w:val="22"/>
          <w:szCs w:val="22"/>
        </w:rPr>
        <w:t>io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z w:val="22"/>
          <w:szCs w:val="22"/>
        </w:rPr>
        <w:t>ar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igh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fr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art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of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 ware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461E060C" w14:textId="77777777" w:rsidR="00164914" w:rsidRPr="00990815" w:rsidRDefault="00990815" w:rsidP="00990815">
      <w:pPr>
        <w:spacing w:before="3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9081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lo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rail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rs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(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sz w:val="22"/>
          <w:szCs w:val="22"/>
        </w:rPr>
        <w:t>oth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z w:val="22"/>
          <w:szCs w:val="22"/>
        </w:rPr>
        <w:t>le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990815">
        <w:rPr>
          <w:rFonts w:asciiTheme="minorHAnsi" w:eastAsia="Calibri" w:hAnsiTheme="minorHAnsi" w:cstheme="minorHAnsi"/>
          <w:sz w:val="22"/>
          <w:szCs w:val="22"/>
        </w:rPr>
        <w:t>le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cker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8DAC238" w14:textId="77777777" w:rsidR="00164914" w:rsidRPr="00990815" w:rsidRDefault="00990815" w:rsidP="00990815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9081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Stoc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z w:val="22"/>
          <w:szCs w:val="22"/>
        </w:rPr>
        <w:t>ki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ndh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ld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B59993D" w14:textId="77777777" w:rsidR="00164914" w:rsidRPr="00990815" w:rsidRDefault="00990815" w:rsidP="00990815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9081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z w:val="22"/>
          <w:szCs w:val="22"/>
        </w:rPr>
        <w:t>n 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shri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-w</w:t>
      </w:r>
      <w:r w:rsidRPr="00990815">
        <w:rPr>
          <w:rFonts w:asciiTheme="minorHAnsi" w:eastAsia="Calibri" w:hAnsiTheme="minorHAnsi" w:cstheme="minorHAnsi"/>
          <w:sz w:val="22"/>
          <w:szCs w:val="22"/>
        </w:rPr>
        <w:t>rap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mac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7588A28" w14:textId="77777777" w:rsidR="00164914" w:rsidRPr="00990815" w:rsidRDefault="00990815" w:rsidP="00990815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9081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ck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Co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990815">
        <w:rPr>
          <w:rFonts w:asciiTheme="minorHAnsi" w:eastAsia="Calibri" w:hAnsiTheme="minorHAnsi" w:cstheme="minorHAnsi"/>
          <w:sz w:val="22"/>
          <w:szCs w:val="22"/>
        </w:rPr>
        <w:t>ter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sz w:val="22"/>
          <w:szCs w:val="22"/>
        </w:rPr>
        <w:t>al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,</w:t>
      </w:r>
      <w:r w:rsidRPr="00990815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oub</w:t>
      </w:r>
      <w:r w:rsidRPr="00990815">
        <w:rPr>
          <w:rFonts w:asciiTheme="minorHAnsi" w:eastAsia="Calibri" w:hAnsiTheme="minorHAnsi" w:cstheme="minorHAnsi"/>
          <w:sz w:val="22"/>
          <w:szCs w:val="22"/>
        </w:rPr>
        <w:t>le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allet,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allet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ck,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&amp; 10.5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tre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ach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Truck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AB907EF" w14:textId="77777777" w:rsidR="00164914" w:rsidRPr="00990815" w:rsidRDefault="00990815" w:rsidP="00990815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9081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cti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 for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z w:val="22"/>
          <w:szCs w:val="22"/>
        </w:rPr>
        <w:t>or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ical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fa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lts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orti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su</w:t>
      </w:r>
      <w:r w:rsidRPr="00990815">
        <w:rPr>
          <w:rFonts w:asciiTheme="minorHAnsi" w:eastAsia="Calibri" w:hAnsiTheme="minorHAnsi" w:cstheme="minorHAnsi"/>
          <w:spacing w:val="8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or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77228C7" w14:textId="77777777" w:rsidR="00164914" w:rsidRPr="00990815" w:rsidRDefault="00990815" w:rsidP="00990815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9081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z w:val="22"/>
          <w:szCs w:val="22"/>
        </w:rPr>
        <w:t>ar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nes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z w:val="22"/>
          <w:szCs w:val="22"/>
        </w:rPr>
        <w:t>ll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re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al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&amp; S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990815">
        <w:rPr>
          <w:rFonts w:asciiTheme="minorHAnsi" w:eastAsia="Calibri" w:hAnsiTheme="minorHAnsi" w:cstheme="minorHAnsi"/>
          <w:sz w:val="22"/>
          <w:szCs w:val="22"/>
        </w:rPr>
        <w:t>ty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,</w:t>
      </w:r>
      <w:r w:rsidRPr="0099081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990815">
        <w:rPr>
          <w:rFonts w:asciiTheme="minorHAnsi" w:eastAsia="Calibri" w:hAnsiTheme="minorHAnsi" w:cstheme="minorHAnsi"/>
          <w:sz w:val="22"/>
          <w:szCs w:val="22"/>
        </w:rPr>
        <w:t>le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mai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z w:val="22"/>
          <w:szCs w:val="22"/>
        </w:rPr>
        <w:t>in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 sa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wor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en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z w:val="22"/>
          <w:szCs w:val="22"/>
        </w:rPr>
        <w:t>iro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nm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19322AD" w14:textId="77777777" w:rsidR="00164914" w:rsidRPr="00990815" w:rsidRDefault="00990815" w:rsidP="00990815">
      <w:pPr>
        <w:spacing w:before="3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9081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sz w:val="22"/>
          <w:szCs w:val="22"/>
        </w:rPr>
        <w:t>ility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ad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ter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oc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ts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ch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990815">
        <w:rPr>
          <w:rFonts w:asciiTheme="minorHAnsi" w:eastAsia="Calibri" w:hAnsiTheme="minorHAnsi" w:cstheme="minorHAnsi"/>
          <w:sz w:val="22"/>
          <w:szCs w:val="22"/>
        </w:rPr>
        <w:t>ty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990815">
        <w:rPr>
          <w:rFonts w:asciiTheme="minorHAnsi" w:eastAsia="Calibri" w:hAnsiTheme="minorHAnsi" w:cstheme="minorHAnsi"/>
          <w:sz w:val="22"/>
          <w:szCs w:val="22"/>
        </w:rPr>
        <w:t>,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rat</w:t>
      </w:r>
      <w:r w:rsidRPr="00990815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mai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tena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ce</w:t>
      </w:r>
      <w:r w:rsidRPr="00990815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tr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ctio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4A60C28" w14:textId="77777777" w:rsidR="00164914" w:rsidRPr="00990815" w:rsidRDefault="00164914" w:rsidP="00990815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12D350C" w14:textId="77777777" w:rsidR="00164914" w:rsidRPr="00990815" w:rsidRDefault="00990815" w:rsidP="00990815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Kn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e of</w:t>
      </w:r>
    </w:p>
    <w:p w14:paraId="3E58D105" w14:textId="77777777" w:rsidR="00164914" w:rsidRPr="00990815" w:rsidRDefault="00164914" w:rsidP="00990815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7"/>
        <w:gridCol w:w="2080"/>
        <w:gridCol w:w="2283"/>
        <w:gridCol w:w="2031"/>
      </w:tblGrid>
      <w:tr w:rsidR="00990815" w:rsidRPr="00990815" w14:paraId="1608D9B8" w14:textId="77777777">
        <w:trPr>
          <w:trHeight w:hRule="exact" w:val="221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7057877A" w14:textId="77777777" w:rsidR="00164914" w:rsidRPr="00990815" w:rsidRDefault="00990815" w:rsidP="00990815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ll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8F556BE" w14:textId="77777777" w:rsidR="00164914" w:rsidRPr="00990815" w:rsidRDefault="00990815" w:rsidP="00990815">
            <w:pPr>
              <w:spacing w:line="180" w:lineRule="exact"/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nu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990815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nd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ling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270DA7F1" w14:textId="77777777" w:rsidR="00164914" w:rsidRPr="00990815" w:rsidRDefault="00990815" w:rsidP="00990815">
            <w:pPr>
              <w:spacing w:line="180" w:lineRule="exact"/>
              <w:ind w:left="3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990815">
              <w:rPr>
                <w:rFonts w:asciiTheme="minorHAnsi" w:eastAsia="Calibri" w:hAnsiTheme="minorHAnsi" w:cstheme="minorHAnsi"/>
                <w:spacing w:val="-11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du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ties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51F09820" w14:textId="77777777" w:rsidR="00164914" w:rsidRPr="00990815" w:rsidRDefault="00990815" w:rsidP="00990815">
            <w:pPr>
              <w:spacing w:line="180" w:lineRule="exact"/>
              <w:ind w:left="2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Stock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k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</w:tr>
      <w:tr w:rsidR="00990815" w:rsidRPr="00990815" w14:paraId="4E63B8BE" w14:textId="77777777">
        <w:trPr>
          <w:trHeight w:hRule="exact" w:val="244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6C95365E" w14:textId="77777777" w:rsidR="00164914" w:rsidRPr="00990815" w:rsidRDefault="00990815" w:rsidP="00990815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Rai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990815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990815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ry</w:t>
            </w:r>
            <w:r w:rsidRPr="00990815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otes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3539BC6" w14:textId="77777777" w:rsidR="00164914" w:rsidRPr="00990815" w:rsidRDefault="00990815" w:rsidP="00990815">
            <w:pPr>
              <w:spacing w:line="220" w:lineRule="exact"/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ndh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ld</w:t>
            </w:r>
            <w:r w:rsidRPr="00990815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nn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r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298BDCDD" w14:textId="77777777" w:rsidR="00164914" w:rsidRPr="00990815" w:rsidRDefault="00990815" w:rsidP="00990815">
            <w:pPr>
              <w:spacing w:line="220" w:lineRule="exact"/>
              <w:ind w:left="3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Stock</w:t>
            </w:r>
            <w:r w:rsidRPr="00990815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all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ion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75A4CD45" w14:textId="77777777" w:rsidR="00164914" w:rsidRPr="00990815" w:rsidRDefault="00990815" w:rsidP="00990815">
            <w:pPr>
              <w:spacing w:line="220" w:lineRule="exact"/>
              <w:ind w:left="2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</w:t>
            </w:r>
            <w:r w:rsidRPr="00990815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&amp; S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fe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ty</w:t>
            </w:r>
          </w:p>
        </w:tc>
      </w:tr>
      <w:tr w:rsidR="00990815" w:rsidRPr="00990815" w14:paraId="09CF37A2" w14:textId="77777777">
        <w:trPr>
          <w:trHeight w:hRule="exact" w:val="222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62B3216B" w14:textId="77777777" w:rsidR="00164914" w:rsidRPr="00990815" w:rsidRDefault="00990815" w:rsidP="00990815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990815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twa</w:t>
            </w:r>
            <w:r w:rsidRPr="00990815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r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0D160241" w14:textId="77777777" w:rsidR="00164914" w:rsidRPr="00990815" w:rsidRDefault="00990815" w:rsidP="00990815">
            <w:pPr>
              <w:spacing w:line="220" w:lineRule="exact"/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Stor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om</w:t>
            </w:r>
            <w:r w:rsidRPr="00990815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du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990815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20613F2C" w14:textId="77777777" w:rsidR="00164914" w:rsidRPr="00990815" w:rsidRDefault="00990815" w:rsidP="00990815">
            <w:pPr>
              <w:spacing w:line="220" w:lineRule="exact"/>
              <w:ind w:left="3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990815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du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990815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4DC1405E" w14:textId="77777777" w:rsidR="00164914" w:rsidRPr="00990815" w:rsidRDefault="00990815" w:rsidP="00990815">
            <w:pPr>
              <w:spacing w:line="220" w:lineRule="exact"/>
              <w:ind w:left="2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For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k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990815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99081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tena</w:t>
            </w:r>
            <w:r w:rsidRPr="0099081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990815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99081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</w:tbl>
    <w:p w14:paraId="6D960163" w14:textId="77777777" w:rsidR="00164914" w:rsidRPr="00990815" w:rsidRDefault="00164914" w:rsidP="00990815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2EC0345E" w14:textId="77777777" w:rsidR="00164914" w:rsidRPr="00990815" w:rsidRDefault="00990815" w:rsidP="00990815">
      <w:pPr>
        <w:spacing w:before="7"/>
        <w:ind w:left="23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1EA5C84D" w14:textId="77777777" w:rsidR="00164914" w:rsidRPr="00990815" w:rsidRDefault="00164914" w:rsidP="00990815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901F6C1" w14:textId="77777777" w:rsidR="00164914" w:rsidRPr="00990815" w:rsidRDefault="00990815" w:rsidP="00990815">
      <w:pPr>
        <w:spacing w:before="23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9081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Willing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to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work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z w:val="22"/>
          <w:szCs w:val="22"/>
        </w:rPr>
        <w:t>ll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co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90815">
        <w:rPr>
          <w:rFonts w:asciiTheme="minorHAnsi" w:eastAsia="Calibri" w:hAnsiTheme="minorHAnsi" w:cstheme="minorHAnsi"/>
          <w:sz w:val="22"/>
          <w:szCs w:val="22"/>
        </w:rPr>
        <w:t>iti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,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sz w:val="22"/>
          <w:szCs w:val="22"/>
        </w:rPr>
        <w:t>oth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90815">
        <w:rPr>
          <w:rFonts w:asciiTheme="minorHAnsi" w:eastAsia="Calibri" w:hAnsiTheme="minorHAnsi" w:cstheme="minorHAnsi"/>
          <w:sz w:val="22"/>
          <w:szCs w:val="22"/>
        </w:rPr>
        <w:t>oor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oo</w:t>
      </w:r>
      <w:r w:rsidRPr="00990815">
        <w:rPr>
          <w:rFonts w:asciiTheme="minorHAnsi" w:eastAsia="Calibri" w:hAnsiTheme="minorHAnsi" w:cstheme="minorHAnsi"/>
          <w:spacing w:val="7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B644093" w14:textId="77777777" w:rsidR="00164914" w:rsidRPr="00990815" w:rsidRDefault="00990815" w:rsidP="00990815">
      <w:pPr>
        <w:spacing w:before="5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9081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lia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sz w:val="22"/>
          <w:szCs w:val="22"/>
        </w:rPr>
        <w:t>le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z w:val="22"/>
          <w:szCs w:val="22"/>
        </w:rPr>
        <w:t>ith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ex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ll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ti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me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ki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100E27EA" w14:textId="77777777" w:rsidR="00164914" w:rsidRPr="00990815" w:rsidRDefault="00990815" w:rsidP="00990815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9081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xc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ll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90815">
        <w:rPr>
          <w:rFonts w:asciiTheme="minorHAnsi" w:eastAsia="Calibri" w:hAnsiTheme="minorHAnsi" w:cstheme="minorHAnsi"/>
          <w:sz w:val="22"/>
          <w:szCs w:val="22"/>
        </w:rPr>
        <w:t>/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or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A1DEDB0" w14:textId="77777777" w:rsidR="00164914" w:rsidRPr="00990815" w:rsidRDefault="00990815" w:rsidP="00990815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9081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sz w:val="22"/>
          <w:szCs w:val="22"/>
        </w:rPr>
        <w:t>ility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z w:val="22"/>
          <w:szCs w:val="22"/>
        </w:rPr>
        <w:t>ccur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z w:val="22"/>
          <w:szCs w:val="22"/>
        </w:rPr>
        <w:t>tely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li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ten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o,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ad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follow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ir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ctio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9343CD3" w14:textId="77777777" w:rsidR="00164914" w:rsidRPr="00990815" w:rsidRDefault="00164914" w:rsidP="00990815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240E33DC" w14:textId="77777777" w:rsidR="00164914" w:rsidRPr="00990815" w:rsidRDefault="00164914" w:rsidP="009908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E84428" w14:textId="77777777" w:rsidR="00164914" w:rsidRPr="00990815" w:rsidRDefault="00990815" w:rsidP="00990815">
      <w:pPr>
        <w:spacing w:before="7"/>
        <w:ind w:left="274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Calibri" w:hAnsiTheme="minorHAnsi" w:cstheme="minorHAnsi"/>
          <w:b/>
          <w:sz w:val="22"/>
          <w:szCs w:val="22"/>
        </w:rPr>
        <w:t>Ho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bbi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990815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1C8B8614" w14:textId="77777777" w:rsidR="00164914" w:rsidRPr="00990815" w:rsidRDefault="00164914" w:rsidP="00990815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FA3750C" w14:textId="77777777" w:rsidR="00164914" w:rsidRPr="00990815" w:rsidRDefault="00990815" w:rsidP="00990815">
      <w:pPr>
        <w:spacing w:line="276" w:lineRule="auto"/>
        <w:ind w:left="264" w:right="75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Calibri" w:hAnsiTheme="minorHAnsi" w:cstheme="minorHAnsi"/>
          <w:sz w:val="22"/>
          <w:szCs w:val="22"/>
        </w:rPr>
        <w:lastRenderedPageBreak/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j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sz w:val="22"/>
          <w:szCs w:val="22"/>
        </w:rPr>
        <w:t>or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lo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walks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oun</w:t>
      </w:r>
      <w:r w:rsidRPr="00990815">
        <w:rPr>
          <w:rFonts w:asciiTheme="minorHAnsi" w:eastAsia="Calibri" w:hAnsiTheme="minorHAnsi" w:cstheme="minorHAnsi"/>
          <w:sz w:val="22"/>
          <w:szCs w:val="22"/>
        </w:rPr>
        <w:t>tr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ally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ciates</w:t>
      </w:r>
      <w:r w:rsidRPr="0099081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990815">
        <w:rPr>
          <w:rFonts w:asciiTheme="minorHAnsi" w:eastAsia="Calibri" w:hAnsiTheme="minorHAnsi" w:cstheme="minorHAnsi"/>
          <w:sz w:val="22"/>
          <w:szCs w:val="22"/>
        </w:rPr>
        <w:t>ral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z w:val="22"/>
          <w:szCs w:val="22"/>
        </w:rPr>
        <w:t>orl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As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li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ke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ch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with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990815">
        <w:rPr>
          <w:rFonts w:asciiTheme="minorHAnsi" w:eastAsia="Calibri" w:hAnsiTheme="minorHAnsi" w:cstheme="minorHAnsi"/>
          <w:sz w:val="22"/>
          <w:szCs w:val="22"/>
        </w:rPr>
        <w:t>re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is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a m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of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ons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z w:val="22"/>
          <w:szCs w:val="22"/>
        </w:rPr>
        <w:t>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ion</w:t>
      </w:r>
      <w:r w:rsidRPr="0099081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arities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 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larly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990815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2CCE27A6" w14:textId="77777777" w:rsidR="00164914" w:rsidRPr="00990815" w:rsidRDefault="00990815" w:rsidP="00990815">
      <w:pPr>
        <w:spacing w:before="9" w:line="240" w:lineRule="exact"/>
        <w:ind w:left="264"/>
        <w:rPr>
          <w:rFonts w:asciiTheme="minorHAnsi" w:eastAsia="Calibri" w:hAnsiTheme="minorHAnsi" w:cstheme="minorHAnsi"/>
          <w:sz w:val="22"/>
          <w:szCs w:val="22"/>
        </w:rPr>
      </w:pP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z w:val="22"/>
          <w:szCs w:val="22"/>
        </w:rPr>
        <w:t>ith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fu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990815">
        <w:rPr>
          <w:rFonts w:asciiTheme="minorHAnsi" w:eastAsia="Calibri" w:hAnsiTheme="minorHAnsi" w:cstheme="minorHAnsi"/>
          <w:sz w:val="22"/>
          <w:szCs w:val="22"/>
        </w:rPr>
        <w:t>rai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is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990815">
        <w:rPr>
          <w:rFonts w:asciiTheme="minorHAnsi" w:eastAsia="Calibri" w:hAnsiTheme="minorHAnsi" w:cstheme="minorHAnsi"/>
          <w:sz w:val="22"/>
          <w:szCs w:val="22"/>
        </w:rPr>
        <w:t>ia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990815">
        <w:rPr>
          <w:rFonts w:asciiTheme="minorHAnsi" w:eastAsia="Calibri" w:hAnsiTheme="minorHAnsi" w:cstheme="minorHAnsi"/>
          <w:sz w:val="22"/>
          <w:szCs w:val="22"/>
        </w:rPr>
        <w:t>le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z w:val="22"/>
          <w:szCs w:val="22"/>
        </w:rPr>
        <w:t>on</w:t>
      </w:r>
      <w:r w:rsidRPr="0099081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j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990815">
        <w:rPr>
          <w:rFonts w:asciiTheme="minorHAnsi" w:eastAsia="Calibri" w:hAnsiTheme="minorHAnsi" w:cstheme="minorHAnsi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m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ti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w</w:t>
      </w:r>
      <w:r w:rsidRPr="009908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990815">
        <w:rPr>
          <w:rFonts w:asciiTheme="minorHAnsi" w:eastAsia="Calibri" w:hAnsiTheme="minorHAnsi" w:cstheme="minorHAnsi"/>
          <w:sz w:val="22"/>
          <w:szCs w:val="22"/>
        </w:rPr>
        <w:t>d</w:t>
      </w:r>
      <w:r w:rsidRPr="009908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ter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990815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990815">
        <w:rPr>
          <w:rFonts w:asciiTheme="minorHAnsi" w:eastAsia="Calibri" w:hAnsiTheme="minorHAnsi" w:cstheme="minorHAnsi"/>
          <w:sz w:val="22"/>
          <w:szCs w:val="22"/>
        </w:rPr>
        <w:t>i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z w:val="22"/>
          <w:szCs w:val="22"/>
        </w:rPr>
        <w:t>g</w:t>
      </w:r>
      <w:r w:rsidRPr="0099081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990815">
        <w:rPr>
          <w:rFonts w:asciiTheme="minorHAnsi" w:eastAsia="Calibri" w:hAnsiTheme="minorHAnsi" w:cstheme="minorHAnsi"/>
          <w:sz w:val="22"/>
          <w:szCs w:val="22"/>
        </w:rPr>
        <w:t>l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D3E06B" w14:textId="77777777" w:rsidR="00164914" w:rsidRPr="00990815" w:rsidRDefault="00164914" w:rsidP="00990815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0A557644" w14:textId="77777777" w:rsidR="00164914" w:rsidRPr="00990815" w:rsidRDefault="00164914" w:rsidP="009908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A6B8E4" w14:textId="77777777" w:rsidR="00164914" w:rsidRPr="00990815" w:rsidRDefault="00990815" w:rsidP="00990815">
      <w:pPr>
        <w:spacing w:before="7"/>
        <w:ind w:left="243"/>
        <w:rPr>
          <w:rFonts w:asciiTheme="minorHAnsi" w:eastAsia="Calibri" w:hAnsiTheme="minorHAnsi" w:cstheme="minorHAnsi"/>
          <w:sz w:val="22"/>
          <w:szCs w:val="22"/>
        </w:rPr>
        <w:sectPr w:rsidR="00164914" w:rsidRPr="00990815">
          <w:pgSz w:w="11920" w:h="16840"/>
          <w:pgMar w:top="940" w:right="840" w:bottom="280" w:left="1680" w:header="720" w:footer="720" w:gutter="0"/>
          <w:cols w:space="720"/>
        </w:sectPr>
      </w:pP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b/>
          <w:sz w:val="22"/>
          <w:szCs w:val="22"/>
        </w:rPr>
        <w:t xml:space="preserve">ces    </w:t>
      </w:r>
      <w:r w:rsidRPr="00990815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-     A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990815">
        <w:rPr>
          <w:rFonts w:asciiTheme="minorHAnsi" w:eastAsia="Calibri" w:hAnsiTheme="minorHAnsi" w:cstheme="minorHAnsi"/>
          <w:sz w:val="22"/>
          <w:szCs w:val="22"/>
        </w:rPr>
        <w:t>ail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990815">
        <w:rPr>
          <w:rFonts w:asciiTheme="minorHAnsi" w:eastAsia="Calibri" w:hAnsiTheme="minorHAnsi" w:cstheme="minorHAnsi"/>
          <w:sz w:val="22"/>
          <w:szCs w:val="22"/>
        </w:rPr>
        <w:t>le</w:t>
      </w:r>
      <w:r w:rsidRPr="0099081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990815">
        <w:rPr>
          <w:rFonts w:asciiTheme="minorHAnsi" w:eastAsia="Calibri" w:hAnsiTheme="minorHAnsi" w:cstheme="minorHAnsi"/>
          <w:sz w:val="22"/>
          <w:szCs w:val="22"/>
        </w:rPr>
        <w:t>n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90815">
        <w:rPr>
          <w:rFonts w:asciiTheme="minorHAnsi" w:eastAsia="Calibri" w:hAnsiTheme="minorHAnsi" w:cstheme="minorHAnsi"/>
          <w:sz w:val="22"/>
          <w:szCs w:val="22"/>
        </w:rPr>
        <w:t>r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90815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990815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990815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38BD2B75" w14:textId="02A4B468" w:rsidR="00164914" w:rsidRPr="00990815" w:rsidRDefault="00164914" w:rsidP="00990815">
      <w:pPr>
        <w:spacing w:line="276" w:lineRule="auto"/>
        <w:ind w:left="118" w:right="67"/>
        <w:rPr>
          <w:rFonts w:asciiTheme="minorHAnsi" w:eastAsia="Calibri" w:hAnsiTheme="minorHAnsi" w:cstheme="minorHAnsi"/>
          <w:sz w:val="22"/>
          <w:szCs w:val="22"/>
        </w:rPr>
      </w:pPr>
    </w:p>
    <w:sectPr w:rsidR="00164914" w:rsidRPr="00990815">
      <w:pgSz w:w="11920" w:h="16840"/>
      <w:pgMar w:top="1280" w:right="9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D0EF8"/>
    <w:multiLevelType w:val="multilevel"/>
    <w:tmpl w:val="C16854B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914"/>
    <w:rsid w:val="00164914"/>
    <w:rsid w:val="0099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7891004"/>
  <w15:docId w15:val="{7D53B9A6-F5B7-4A7B-91D7-05FDEB64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9081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08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ohert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2021-06-07T14:17:00Z</dcterms:created>
  <dcterms:modified xsi:type="dcterms:W3CDTF">2021-06-07T14:19:00Z</dcterms:modified>
</cp:coreProperties>
</file>